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367" w:rsidRDefault="00566367">
      <w:pPr>
        <w:autoSpaceDE w:val="0"/>
        <w:rPr>
          <w:rFonts w:ascii="Arial" w:hAnsi="Arial" w:cs="Arial"/>
          <w:sz w:val="24"/>
          <w:szCs w:val="24"/>
        </w:rPr>
      </w:pPr>
    </w:p>
    <w:p w:rsidR="00566367" w:rsidRPr="00BB310D" w:rsidRDefault="00566367" w:rsidP="00BB310D">
      <w:pPr>
        <w:autoSpaceDE w:val="0"/>
        <w:rPr>
          <w:rFonts w:ascii="Arial" w:hAnsi="Arial" w:cs="Arial"/>
          <w:sz w:val="24"/>
          <w:szCs w:val="24"/>
        </w:rPr>
      </w:pP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  <w:t>Al Dipartimento di Prevenzione</w:t>
      </w:r>
    </w:p>
    <w:p w:rsidR="00566367" w:rsidRPr="00BB310D" w:rsidRDefault="00566367" w:rsidP="00BB310D">
      <w:pPr>
        <w:autoSpaceDE w:val="0"/>
        <w:rPr>
          <w:rFonts w:ascii="Arial" w:hAnsi="Arial" w:cs="Arial"/>
          <w:sz w:val="24"/>
          <w:szCs w:val="24"/>
        </w:rPr>
      </w:pP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  <w:t>USL UMBRIA 2</w:t>
      </w:r>
    </w:p>
    <w:p w:rsidR="00566367" w:rsidRDefault="00566367" w:rsidP="00BB310D">
      <w:pPr>
        <w:autoSpaceDE w:val="0"/>
        <w:rPr>
          <w:rFonts w:ascii="Arial" w:hAnsi="Arial" w:cs="Arial"/>
          <w:sz w:val="24"/>
          <w:szCs w:val="24"/>
        </w:rPr>
      </w:pP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  <w:t>U.O.C. Igiene e Sanità Pubblica</w:t>
      </w:r>
      <w:r w:rsidR="00D37EA8">
        <w:rPr>
          <w:rFonts w:ascii="Arial" w:hAnsi="Arial" w:cs="Arial"/>
          <w:sz w:val="24"/>
          <w:szCs w:val="24"/>
        </w:rPr>
        <w:t xml:space="preserve"> Area Sud</w:t>
      </w:r>
    </w:p>
    <w:p w:rsidR="00566367" w:rsidRDefault="00D37EA8" w:rsidP="00BB310D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Via Bramante n. 37</w:t>
      </w:r>
    </w:p>
    <w:p w:rsidR="00566367" w:rsidRPr="00BB310D" w:rsidRDefault="00566367" w:rsidP="00BB310D">
      <w:pPr>
        <w:autoSpaceDE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05100 TERNI</w:t>
      </w:r>
    </w:p>
    <w:p w:rsidR="00566367" w:rsidRDefault="00566367" w:rsidP="00160E16">
      <w:pPr>
        <w:autoSpaceDE w:val="0"/>
        <w:rPr>
          <w:rFonts w:ascii="Arial" w:hAnsi="Arial" w:cs="Arial"/>
          <w:sz w:val="24"/>
          <w:szCs w:val="24"/>
        </w:rPr>
      </w:pP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  <w:r w:rsidRPr="00BB310D">
        <w:rPr>
          <w:rFonts w:ascii="Arial" w:hAnsi="Arial" w:cs="Arial"/>
          <w:sz w:val="24"/>
          <w:szCs w:val="24"/>
        </w:rPr>
        <w:tab/>
      </w:r>
    </w:p>
    <w:p w:rsidR="00566367" w:rsidRPr="00BB310D" w:rsidRDefault="00566367" w:rsidP="00160E16">
      <w:pPr>
        <w:autoSpaceDE w:val="0"/>
        <w:rPr>
          <w:rFonts w:ascii="Arial" w:hAnsi="Arial" w:cs="Arial"/>
          <w:sz w:val="24"/>
          <w:szCs w:val="24"/>
        </w:rPr>
      </w:pPr>
    </w:p>
    <w:p w:rsidR="00566367" w:rsidRPr="00BB310D" w:rsidRDefault="00566367">
      <w:pPr>
        <w:autoSpaceDE w:val="0"/>
        <w:ind w:left="3540" w:firstLine="708"/>
        <w:rPr>
          <w:rFonts w:ascii="Arial" w:hAnsi="Arial" w:cs="Arial"/>
          <w:sz w:val="24"/>
          <w:szCs w:val="24"/>
        </w:rPr>
      </w:pPr>
    </w:p>
    <w:p w:rsidR="00566367" w:rsidRDefault="00566367">
      <w:pPr>
        <w:jc w:val="center"/>
        <w:rPr>
          <w:sz w:val="24"/>
          <w:szCs w:val="24"/>
        </w:rPr>
      </w:pPr>
    </w:p>
    <w:p w:rsidR="00566367" w:rsidRDefault="0056636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bCs/>
          <w:sz w:val="24"/>
          <w:szCs w:val="24"/>
        </w:rPr>
      </w:pPr>
      <w:proofErr w:type="gramStart"/>
      <w:r>
        <w:rPr>
          <w:sz w:val="24"/>
          <w:szCs w:val="24"/>
        </w:rPr>
        <w:t xml:space="preserve">OGGETTO:   </w:t>
      </w:r>
      <w:proofErr w:type="gramEnd"/>
      <w:r>
        <w:rPr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>RICHIESTA IDONEITA' IGIENICO SANITARIA LOCALI ARTIGIANALI</w:t>
      </w:r>
    </w:p>
    <w:p w:rsidR="00566367" w:rsidRDefault="00566367">
      <w:pPr>
        <w:jc w:val="center"/>
        <w:rPr>
          <w:sz w:val="24"/>
          <w:szCs w:val="24"/>
        </w:rPr>
      </w:pPr>
    </w:p>
    <w:p w:rsidR="00566367" w:rsidRDefault="00566367">
      <w:pPr>
        <w:jc w:val="center"/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Il sottoscritto firmatario della presente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Cognome…………………………………………………Nome …………………………………………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Codice fiscale I_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_I_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I</w:t>
      </w:r>
      <w:proofErr w:type="spellEnd"/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Data di nascita………………………………………………Cittadinanza…………………………………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Luogo di nascita: </w:t>
      </w:r>
    </w:p>
    <w:p w:rsidR="00566367" w:rsidRDefault="00566367">
      <w:pPr>
        <w:rPr>
          <w:sz w:val="14"/>
          <w:szCs w:val="1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Comune…………………….................…................................................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Provincia................……….................  Stato ….................…………………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Residenza: Comune………………………………..................…... Provincia …...........................................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Via/Piazza…………………………………………………...........………n…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.CAP………………….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Telefono………………………….........             Cellulare…………………………. 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Fax………………………………….               </w:t>
      </w:r>
      <w:proofErr w:type="gramStart"/>
      <w:r>
        <w:rPr>
          <w:sz w:val="24"/>
          <w:szCs w:val="24"/>
        </w:rPr>
        <w:t>e-mail</w:t>
      </w:r>
      <w:proofErr w:type="gramEnd"/>
      <w:r>
        <w:rPr>
          <w:sz w:val="24"/>
          <w:szCs w:val="24"/>
        </w:rPr>
        <w:t>………………………………@..............................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In qualità di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  Titolare dell’omonima impresa individuale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  Legale rappresentante di (denominazione o ragione sociale) </w:t>
      </w:r>
    </w:p>
    <w:p w:rsidR="00566367" w:rsidRDefault="00566367">
      <w:pPr>
        <w:rPr>
          <w:sz w:val="16"/>
          <w:szCs w:val="16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:rsidR="00566367" w:rsidRDefault="00566367">
      <w:pPr>
        <w:rPr>
          <w:sz w:val="16"/>
          <w:szCs w:val="16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CHIEDE IL RILASCIO DEL CERTIFICATO DI IDONEITA</w:t>
      </w:r>
      <w:proofErr w:type="gramStart"/>
      <w:r>
        <w:rPr>
          <w:sz w:val="24"/>
          <w:szCs w:val="24"/>
        </w:rPr>
        <w:t>’  DEI</w:t>
      </w:r>
      <w:proofErr w:type="gramEnd"/>
      <w:r>
        <w:rPr>
          <w:sz w:val="24"/>
          <w:szCs w:val="24"/>
        </w:rPr>
        <w:t xml:space="preserve"> LOCALI</w:t>
      </w:r>
    </w:p>
    <w:p w:rsidR="00566367" w:rsidRDefault="00566367">
      <w:pPr>
        <w:rPr>
          <w:sz w:val="14"/>
          <w:szCs w:val="1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Siti </w:t>
      </w:r>
      <w:proofErr w:type="gramStart"/>
      <w:r>
        <w:rPr>
          <w:sz w:val="24"/>
          <w:szCs w:val="24"/>
        </w:rPr>
        <w:t>in :</w:t>
      </w:r>
      <w:proofErr w:type="gramEnd"/>
      <w:r>
        <w:rPr>
          <w:sz w:val="24"/>
          <w:szCs w:val="24"/>
        </w:rPr>
        <w:t xml:space="preserve"> Comune...........................…………………………..</w:t>
      </w:r>
    </w:p>
    <w:p w:rsidR="00566367" w:rsidRDefault="00566367">
      <w:pPr>
        <w:rPr>
          <w:sz w:val="18"/>
          <w:szCs w:val="18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Via/Piazza...................................................................................................................................... n...........</w:t>
      </w:r>
    </w:p>
    <w:p w:rsidR="00566367" w:rsidRDefault="00566367"/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Dove intende esercitare l’attività di ……………………………………………………………………....</w:t>
      </w:r>
    </w:p>
    <w:p w:rsidR="00566367" w:rsidRDefault="00566367">
      <w:pPr>
        <w:rPr>
          <w:sz w:val="16"/>
          <w:szCs w:val="16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…..................................................................................................................................................................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DICHIARA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Che i locali ove si intende svolgere l’attività oggetto della presente istanza sono in possesso di agibilità, con idonea destinazione d’uso;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Che per i locali predetti è stata rilasciata certificazione di conformità o dichiarazione di rispondenza per tutti gli impianti installati, ai sensi della normativa vigente;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DICHIARA INOLTRE</w:t>
      </w:r>
      <w:r w:rsidR="00230D94">
        <w:rPr>
          <w:sz w:val="24"/>
          <w:szCs w:val="24"/>
        </w:rPr>
        <w:t xml:space="preserve"> 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   </w:t>
      </w:r>
      <w:proofErr w:type="gramStart"/>
      <w:r>
        <w:rPr>
          <w:sz w:val="24"/>
          <w:szCs w:val="24"/>
        </w:rPr>
        <w:t>di</w:t>
      </w:r>
      <w:proofErr w:type="gramEnd"/>
      <w:r>
        <w:rPr>
          <w:sz w:val="24"/>
          <w:szCs w:val="24"/>
        </w:rPr>
        <w:t xml:space="preserve"> essere abilitato all’esercizio dell’attività</w:t>
      </w:r>
    </w:p>
    <w:p w:rsidR="00566367" w:rsidRDefault="00566367"/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   </w:t>
      </w:r>
      <w:proofErr w:type="gramStart"/>
      <w:r>
        <w:rPr>
          <w:sz w:val="24"/>
          <w:szCs w:val="24"/>
        </w:rPr>
        <w:t>che</w:t>
      </w:r>
      <w:proofErr w:type="gramEnd"/>
      <w:r>
        <w:rPr>
          <w:sz w:val="24"/>
          <w:szCs w:val="24"/>
        </w:rPr>
        <w:t xml:space="preserve"> il proprio collaboratore Sig./Sig.ra …………………………………..........……. </w:t>
      </w:r>
      <w:proofErr w:type="gramStart"/>
      <w:r>
        <w:rPr>
          <w:sz w:val="24"/>
          <w:szCs w:val="24"/>
        </w:rPr>
        <w:t>è</w:t>
      </w:r>
      <w:proofErr w:type="gramEnd"/>
      <w:r>
        <w:rPr>
          <w:sz w:val="24"/>
          <w:szCs w:val="24"/>
        </w:rPr>
        <w:t xml:space="preserve"> abilitato/ha        titolo all’esercizio dell’attività.</w:t>
      </w: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ALLEGA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Planimetria dei locali, in scala 1:100, firmata da un tecnico abilitato e controfirmata dal proprietario o dal legale rappresentante</w:t>
      </w:r>
      <w:r w:rsidR="00230D94">
        <w:rPr>
          <w:sz w:val="24"/>
          <w:szCs w:val="24"/>
        </w:rPr>
        <w:t xml:space="preserve"> </w:t>
      </w:r>
      <w:r>
        <w:rPr>
          <w:sz w:val="24"/>
          <w:szCs w:val="24"/>
        </w:rPr>
        <w:t>(indicando per ogni locale la destinazione d’uso, la superficie, le superfici fenestrate, l’altezza, la collocazion</w:t>
      </w:r>
      <w:r w:rsidR="00230D94">
        <w:rPr>
          <w:sz w:val="24"/>
          <w:szCs w:val="24"/>
        </w:rPr>
        <w:t>e delle principali attrezzature</w:t>
      </w:r>
      <w:r>
        <w:rPr>
          <w:sz w:val="24"/>
          <w:szCs w:val="24"/>
        </w:rPr>
        <w:t xml:space="preserve"> layout);</w:t>
      </w:r>
    </w:p>
    <w:p w:rsidR="00566367" w:rsidRDefault="00566367">
      <w:pPr>
        <w:rPr>
          <w:sz w:val="12"/>
          <w:szCs w:val="12"/>
        </w:rPr>
      </w:pPr>
    </w:p>
    <w:p w:rsidR="00566367" w:rsidRDefault="00230D94">
      <w:pPr>
        <w:rPr>
          <w:sz w:val="24"/>
          <w:szCs w:val="24"/>
        </w:rPr>
      </w:pPr>
      <w:r>
        <w:rPr>
          <w:sz w:val="24"/>
          <w:szCs w:val="24"/>
        </w:rPr>
        <w:t xml:space="preserve">Elenco </w:t>
      </w:r>
      <w:proofErr w:type="gramStart"/>
      <w:r>
        <w:rPr>
          <w:sz w:val="24"/>
          <w:szCs w:val="24"/>
        </w:rPr>
        <w:t>attrezzature</w:t>
      </w:r>
      <w:r w:rsidR="00566367">
        <w:rPr>
          <w:sz w:val="24"/>
          <w:szCs w:val="24"/>
        </w:rPr>
        <w:t xml:space="preserve">  e</w:t>
      </w:r>
      <w:proofErr w:type="gramEnd"/>
      <w:r w:rsidR="00566367">
        <w:rPr>
          <w:sz w:val="24"/>
          <w:szCs w:val="24"/>
        </w:rPr>
        <w:t xml:space="preserve"> relativi certificati di conformità;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Relazione tecnico sanitaria contenente le informazioni elencate nell’allegato</w:t>
      </w:r>
    </w:p>
    <w:p w:rsidR="00566367" w:rsidRDefault="00566367">
      <w:pPr>
        <w:rPr>
          <w:sz w:val="24"/>
          <w:szCs w:val="24"/>
          <w:u w:val="single"/>
        </w:rPr>
      </w:pPr>
      <w:proofErr w:type="gramStart"/>
      <w:r>
        <w:rPr>
          <w:b/>
          <w:bCs/>
          <w:sz w:val="24"/>
          <w:szCs w:val="24"/>
          <w:u w:val="single"/>
        </w:rPr>
        <w:t>A</w:t>
      </w:r>
      <w:r>
        <w:rPr>
          <w:sz w:val="24"/>
          <w:szCs w:val="24"/>
          <w:u w:val="single"/>
        </w:rPr>
        <w:t xml:space="preserve">  </w:t>
      </w:r>
      <w:r w:rsidR="00230D94">
        <w:rPr>
          <w:sz w:val="24"/>
          <w:szCs w:val="24"/>
          <w:u w:val="single"/>
        </w:rPr>
        <w:t>(</w:t>
      </w:r>
      <w:proofErr w:type="gramEnd"/>
      <w:r w:rsidR="00230D94">
        <w:rPr>
          <w:sz w:val="24"/>
          <w:szCs w:val="24"/>
          <w:u w:val="single"/>
        </w:rPr>
        <w:t>Tatuaggio  e  Piercing)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Fotocopia di un documento d’identità in corso di validità;</w:t>
      </w:r>
    </w:p>
    <w:p w:rsidR="00566367" w:rsidRDefault="00566367">
      <w:pPr>
        <w:rPr>
          <w:sz w:val="12"/>
          <w:szCs w:val="12"/>
        </w:rPr>
      </w:pPr>
    </w:p>
    <w:p w:rsidR="00522754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Fotocopia della ricevuta del versamento </w:t>
      </w:r>
      <w:r w:rsidR="00230D94">
        <w:rPr>
          <w:sz w:val="24"/>
          <w:szCs w:val="24"/>
        </w:rPr>
        <w:t>di € 100.90</w:t>
      </w:r>
      <w:r w:rsidR="00522754">
        <w:rPr>
          <w:sz w:val="24"/>
          <w:szCs w:val="24"/>
        </w:rPr>
        <w:t xml:space="preserve"> + 6.00 punto </w:t>
      </w:r>
      <w:r w:rsidR="00D37EA8">
        <w:rPr>
          <w:sz w:val="24"/>
          <w:szCs w:val="24"/>
        </w:rPr>
        <w:t>B.20 (</w:t>
      </w:r>
      <w:r>
        <w:rPr>
          <w:sz w:val="24"/>
          <w:szCs w:val="24"/>
        </w:rPr>
        <w:t>SSR014+SSR021</w:t>
      </w:r>
      <w:r w:rsidR="00D37EA8">
        <w:rPr>
          <w:sz w:val="24"/>
          <w:szCs w:val="24"/>
        </w:rPr>
        <w:t xml:space="preserve">) </w:t>
      </w:r>
      <w:r w:rsidR="00522754">
        <w:rPr>
          <w:sz w:val="24"/>
          <w:szCs w:val="24"/>
        </w:rPr>
        <w:t>del ta</w:t>
      </w:r>
      <w:r w:rsidR="00D37EA8">
        <w:rPr>
          <w:sz w:val="24"/>
          <w:szCs w:val="24"/>
        </w:rPr>
        <w:t>riffario regionale DGR 1565 del 28.12.2018</w:t>
      </w:r>
      <w:bookmarkStart w:id="0" w:name="_GoBack"/>
      <w:bookmarkEnd w:id="0"/>
      <w:r w:rsidR="00522754">
        <w:rPr>
          <w:sz w:val="24"/>
          <w:szCs w:val="24"/>
        </w:rPr>
        <w:t xml:space="preserve"> da effettuare presso il CUP.</w:t>
      </w: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66367" w:rsidRDefault="0056636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DICHIARA INFINE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>Di essere consapevole delle sanzioni penali, in caso di dichiarazioni non veritiere, di informazioni o uso di atti falsi, richiamate dall’art. 76 del DPR 28/12/2000, n. 445;</w:t>
      </w:r>
    </w:p>
    <w:p w:rsidR="00566367" w:rsidRDefault="00566367">
      <w:pPr>
        <w:rPr>
          <w:sz w:val="12"/>
          <w:szCs w:val="12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Di essere informato, ai sensi e per gli effetti di cui all’art.13 del </w:t>
      </w:r>
      <w:proofErr w:type="spellStart"/>
      <w:r>
        <w:rPr>
          <w:sz w:val="24"/>
          <w:szCs w:val="24"/>
        </w:rPr>
        <w:t>D.Lgs.</w:t>
      </w:r>
      <w:proofErr w:type="spellEnd"/>
      <w:r>
        <w:rPr>
          <w:sz w:val="24"/>
          <w:szCs w:val="24"/>
        </w:rPr>
        <w:t xml:space="preserve"> 196/2003, che i dati personali raccolti saranno trattati, anche con strumenti informatici, esclusivamente nell’ambito del procedimento per il quale viene presentata la presente istanza e per tale motivo rilascia il consenso al loro utilizzo nei limiti sopra </w:t>
      </w:r>
      <w:proofErr w:type="gramStart"/>
      <w:r>
        <w:rPr>
          <w:sz w:val="24"/>
          <w:szCs w:val="24"/>
        </w:rPr>
        <w:t>riportati..</w:t>
      </w:r>
      <w:proofErr w:type="gramEnd"/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 xml:space="preserve">……………………............................... </w:t>
      </w:r>
      <w:proofErr w:type="gramStart"/>
      <w:r>
        <w:rPr>
          <w:sz w:val="24"/>
          <w:szCs w:val="24"/>
        </w:rPr>
        <w:t>li</w:t>
      </w:r>
      <w:proofErr w:type="gramEnd"/>
      <w:r>
        <w:rPr>
          <w:sz w:val="24"/>
          <w:szCs w:val="24"/>
        </w:rPr>
        <w:t>…………………</w:t>
      </w:r>
    </w:p>
    <w:p w:rsidR="00566367" w:rsidRDefault="00566367"/>
    <w:p w:rsidR="00566367" w:rsidRDefault="00566367"/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 fede...............................................</w:t>
      </w:r>
    </w:p>
    <w:p w:rsidR="00566367" w:rsidRDefault="00566367">
      <w:pPr>
        <w:rPr>
          <w:sz w:val="18"/>
          <w:szCs w:val="18"/>
        </w:rPr>
      </w:pP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</w:p>
    <w:p w:rsidR="00566367" w:rsidRDefault="00566367">
      <w:pPr>
        <w:rPr>
          <w:sz w:val="24"/>
          <w:szCs w:val="24"/>
        </w:rPr>
      </w:pPr>
    </w:p>
    <w:p w:rsidR="00566367" w:rsidRDefault="00566367">
      <w:r>
        <w:tab/>
      </w:r>
      <w:r>
        <w:tab/>
      </w:r>
      <w:r>
        <w:tab/>
      </w:r>
      <w:r>
        <w:tab/>
      </w:r>
      <w:r>
        <w:tab/>
      </w:r>
    </w:p>
    <w:p w:rsidR="00566367" w:rsidRDefault="0056636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66367" w:rsidRDefault="00566367">
      <w:pPr>
        <w:rPr>
          <w:b/>
        </w:rPr>
      </w:pPr>
    </w:p>
    <w:p w:rsidR="00566367" w:rsidRDefault="00566367">
      <w:pPr>
        <w:pStyle w:val="NormaleWeb"/>
        <w:spacing w:before="0" w:after="0"/>
      </w:pPr>
    </w:p>
    <w:p w:rsidR="00566367" w:rsidRDefault="006D2F45">
      <w:pPr>
        <w:pStyle w:val="NormaleWeb"/>
        <w:spacing w:before="0"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Allegato 5</w:t>
      </w:r>
    </w:p>
    <w:p w:rsidR="00566367" w:rsidRDefault="00566367">
      <w:pPr>
        <w:pStyle w:val="NormaleWeb"/>
        <w:spacing w:before="0" w:after="0"/>
      </w:pPr>
    </w:p>
    <w:p w:rsidR="00566367" w:rsidRDefault="00566367">
      <w:pPr>
        <w:pStyle w:val="NormaleWeb"/>
        <w:spacing w:before="0" w:after="0"/>
      </w:pPr>
    </w:p>
    <w:p w:rsidR="00566367" w:rsidRDefault="00566367">
      <w:pPr>
        <w:pStyle w:val="NormaleWeb"/>
        <w:spacing w:before="0" w:after="0"/>
      </w:pPr>
    </w:p>
    <w:p w:rsidR="00566367" w:rsidRDefault="00566367" w:rsidP="00767F90">
      <w:pPr>
        <w:autoSpaceDE w:val="0"/>
        <w:ind w:left="375"/>
        <w:rPr>
          <w:rFonts w:ascii="Arial" w:hAnsi="Arial" w:cs="ComicSansMS-Bold"/>
          <w:sz w:val="18"/>
          <w:szCs w:val="18"/>
        </w:rPr>
      </w:pPr>
      <w:r>
        <w:rPr>
          <w:rFonts w:ascii="Arial" w:hAnsi="Arial" w:cs="ComicSansMS-Bold"/>
          <w:b/>
          <w:bCs/>
          <w:sz w:val="18"/>
          <w:szCs w:val="18"/>
        </w:rPr>
        <w:t>ATTIVITÀ DI TATUAGGIO E PIERCING</w:t>
      </w:r>
      <w:r w:rsidR="00522754">
        <w:rPr>
          <w:rFonts w:ascii="Arial" w:hAnsi="Arial" w:cs="ComicSansMS-Bold"/>
          <w:sz w:val="18"/>
          <w:szCs w:val="18"/>
        </w:rPr>
        <w:t xml:space="preserve">    </w:t>
      </w:r>
      <w:r w:rsidR="00522754">
        <w:rPr>
          <w:rFonts w:ascii="Arial" w:hAnsi="Arial" w:cs="ComicSansMS-Bold"/>
          <w:sz w:val="18"/>
          <w:szCs w:val="18"/>
        </w:rPr>
        <w:tab/>
        <w:t xml:space="preserve">   </w:t>
      </w:r>
      <w:r w:rsidR="00522754">
        <w:rPr>
          <w:rFonts w:ascii="Arial" w:hAnsi="Arial" w:cs="ComicSansMS-Bold"/>
          <w:sz w:val="18"/>
          <w:szCs w:val="18"/>
        </w:rPr>
        <w:tab/>
      </w:r>
      <w:r w:rsidR="00522754">
        <w:rPr>
          <w:rFonts w:ascii="Arial" w:hAnsi="Arial" w:cs="ComicSansMS-Bold"/>
          <w:sz w:val="18"/>
          <w:szCs w:val="18"/>
        </w:rPr>
        <w:tab/>
        <w:t xml:space="preserve"> Allegato A</w:t>
      </w:r>
      <w:r>
        <w:rPr>
          <w:rFonts w:ascii="Arial" w:hAnsi="Arial" w:cs="ComicSansMS-Bold"/>
          <w:sz w:val="18"/>
          <w:szCs w:val="18"/>
        </w:rPr>
        <w:t xml:space="preserve">  </w:t>
      </w:r>
    </w:p>
    <w:p w:rsidR="00566367" w:rsidRDefault="00566367" w:rsidP="00767F90">
      <w:pPr>
        <w:autoSpaceDE w:val="0"/>
        <w:rPr>
          <w:rFonts w:ascii="ComicSansMS-Bold" w:hAnsi="ComicSansMS-Bold" w:cs="ComicSansMS-Bold"/>
          <w:b/>
          <w:bCs/>
          <w:sz w:val="28"/>
          <w:szCs w:val="28"/>
        </w:rPr>
      </w:pPr>
    </w:p>
    <w:p w:rsidR="00566367" w:rsidRDefault="00566367" w:rsidP="00767F90">
      <w:pPr>
        <w:autoSpaceDE w:val="0"/>
        <w:jc w:val="center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Relazione Tecnico sanitaria per</w:t>
      </w:r>
    </w:p>
    <w:p w:rsidR="00566367" w:rsidRDefault="00566367" w:rsidP="00767F90">
      <w:pPr>
        <w:autoSpaceDE w:val="0"/>
        <w:jc w:val="center"/>
        <w:rPr>
          <w:rFonts w:ascii="ComicSansMS-Bold" w:hAnsi="ComicSansMS-Bold" w:cs="ComicSansMS-Bold"/>
          <w:b/>
          <w:bCs/>
          <w:sz w:val="28"/>
          <w:szCs w:val="28"/>
        </w:rPr>
      </w:pPr>
      <w:r>
        <w:rPr>
          <w:rFonts w:ascii="ComicSansMS-Bold" w:hAnsi="ComicSansMS-Bold" w:cs="ComicSansMS-Bold"/>
          <w:b/>
          <w:bCs/>
          <w:sz w:val="28"/>
          <w:szCs w:val="28"/>
        </w:rPr>
        <w:t>ATTIVITÀ DI: TATUAGGIO E PIERCING</w:t>
      </w:r>
    </w:p>
    <w:p w:rsidR="00566367" w:rsidRDefault="00566367" w:rsidP="00767F90">
      <w:pPr>
        <w:autoSpaceDE w:val="0"/>
        <w:jc w:val="center"/>
        <w:rPr>
          <w:rFonts w:ascii="ComicSansMS-Bold" w:hAnsi="ComicSansMS-Bold" w:cs="ComicSansMS-Bold"/>
          <w:b/>
          <w:bCs/>
          <w:sz w:val="28"/>
          <w:szCs w:val="28"/>
        </w:rPr>
      </w:pPr>
    </w:p>
    <w:p w:rsidR="00566367" w:rsidRDefault="00566367" w:rsidP="00767F90">
      <w:pPr>
        <w:widowControl w:val="0"/>
        <w:numPr>
          <w:ilvl w:val="0"/>
          <w:numId w:val="2"/>
        </w:numPr>
        <w:tabs>
          <w:tab w:val="clear" w:pos="720"/>
          <w:tab w:val="num" w:pos="753"/>
        </w:tabs>
        <w:autoSpaceDE w:val="0"/>
        <w:ind w:left="-16" w:firstLine="0"/>
        <w:jc w:val="both"/>
        <w:rPr>
          <w:rFonts w:ascii="ComicSansMS-Bold" w:hAnsi="ComicSansMS-Bold" w:cs="ComicSansMS-Bold"/>
        </w:rPr>
      </w:pPr>
      <w:r>
        <w:rPr>
          <w:rFonts w:ascii="ComicSansMS-Bold" w:hAnsi="ComicSansMS-Bold" w:cs="ComicSansMS-Bold"/>
        </w:rPr>
        <w:t>Le attrezzature e strumenti utilizzati sono certificati conformi alle norme CE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come da elenco allegato e firmato dal/la sottoscritto/a,</w:t>
      </w:r>
    </w:p>
    <w:p w:rsidR="00566367" w:rsidRDefault="00566367" w:rsidP="00767F90">
      <w:pPr>
        <w:widowControl w:val="0"/>
        <w:numPr>
          <w:ilvl w:val="0"/>
          <w:numId w:val="3"/>
        </w:numPr>
        <w:tabs>
          <w:tab w:val="clear" w:pos="720"/>
          <w:tab w:val="num" w:pos="675"/>
        </w:tabs>
        <w:autoSpaceDE w:val="0"/>
        <w:spacing w:before="57" w:after="57"/>
        <w:ind w:left="0" w:hanging="16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 xml:space="preserve">Sono utilizzati attrezzi monouso quali: </w:t>
      </w:r>
      <w:r>
        <w:rPr>
          <w:rFonts w:ascii="ComicSansMS" w:hAnsi="ComicSansMS" w:cs="ComicSansMS"/>
          <w:sz w:val="25"/>
          <w:szCs w:val="25"/>
        </w:rPr>
        <w:t>(elencare)</w:t>
      </w:r>
      <w:r>
        <w:rPr>
          <w:rFonts w:ascii="ComicSansMS" w:hAnsi="ComicSansMS" w:cs="ComicSansMS"/>
        </w:rPr>
        <w:t>………………………………………………....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</w:rPr>
        <w:t>……………………………………………………………………………………………………………………………………………….</w:t>
      </w:r>
      <w:r>
        <w:rPr>
          <w:rFonts w:ascii="ComicSansMS" w:hAnsi="ComicSansMS" w:cs="ComicSansMS"/>
          <w:sz w:val="25"/>
          <w:szCs w:val="25"/>
        </w:rPr>
        <w:t>,.........</w:t>
      </w:r>
    </w:p>
    <w:p w:rsidR="00566367" w:rsidRDefault="00566367" w:rsidP="00767F90">
      <w:pPr>
        <w:autoSpaceDE w:val="0"/>
        <w:ind w:left="-15" w:firstLine="15"/>
        <w:jc w:val="both"/>
      </w:pPr>
    </w:p>
    <w:p w:rsidR="00566367" w:rsidRDefault="00566367" w:rsidP="00767F90">
      <w:pPr>
        <w:widowControl w:val="0"/>
        <w:numPr>
          <w:ilvl w:val="0"/>
          <w:numId w:val="4"/>
        </w:numPr>
        <w:tabs>
          <w:tab w:val="clear" w:pos="0"/>
          <w:tab w:val="num" w:pos="720"/>
        </w:tabs>
        <w:autoSpaceDE w:val="0"/>
        <w:spacing w:before="57" w:after="57"/>
        <w:ind w:left="-31" w:firstLine="0"/>
        <w:jc w:val="both"/>
        <w:rPr>
          <w:rFonts w:ascii="ComicSansMS-Bold" w:hAnsi="ComicSansMS-Bold" w:cs="ComicSansMS-Bold"/>
        </w:rPr>
      </w:pPr>
      <w:r>
        <w:rPr>
          <w:rFonts w:ascii="ComicSansMS-Bold" w:hAnsi="ComicSansMS-Bold" w:cs="ComicSansMS-Bold"/>
        </w:rPr>
        <w:t>L’attività prevede i seguenti servizi offerti alla clientela:  .....................................</w:t>
      </w:r>
    </w:p>
    <w:p w:rsidR="00566367" w:rsidRDefault="00566367" w:rsidP="00767F90">
      <w:pPr>
        <w:tabs>
          <w:tab w:val="left" w:pos="-16"/>
        </w:tabs>
        <w:autoSpaceDE w:val="0"/>
        <w:spacing w:before="57" w:after="57"/>
        <w:ind w:left="-15" w:firstLine="15"/>
        <w:jc w:val="both"/>
        <w:rPr>
          <w:rFonts w:ascii="ComicSansMS-Bold" w:hAnsi="ComicSansMS-Bold" w:cs="ComicSansMS-Bold"/>
        </w:rPr>
      </w:pPr>
      <w:r>
        <w:rPr>
          <w:rFonts w:ascii="ComicSansMS-Bold" w:hAnsi="ComicSansMS-Bold" w:cs="ComicSansMS-Bold"/>
        </w:rPr>
        <w:t>…..........................................................................................................................................................................................</w:t>
      </w:r>
    </w:p>
    <w:p w:rsidR="00566367" w:rsidRDefault="00566367" w:rsidP="00767F90">
      <w:pPr>
        <w:autoSpaceDE w:val="0"/>
        <w:ind w:left="-15" w:firstLine="15"/>
        <w:jc w:val="both"/>
        <w:rPr>
          <w:rFonts w:ascii="ComicSansMS-Bold" w:hAnsi="ComicSansMS-Bold" w:cs="ComicSansMS-Bold"/>
        </w:rPr>
      </w:pPr>
      <w:r>
        <w:rPr>
          <w:rFonts w:ascii="ComicSansMS-Bold" w:hAnsi="ComicSansMS-Bold" w:cs="ComicSansMS-Bold"/>
        </w:rPr>
        <w:t>…..........................................................................................................................................................................................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1"/>
          <w:szCs w:val="21"/>
        </w:rPr>
        <w:t>(specificare es: tatuaggio corpo e/o inserimento anelli in parti del corpo....., oppure solo perforazione lobo orecchio) seguendo la procedura di seguito allegata</w:t>
      </w:r>
      <w:r>
        <w:rPr>
          <w:rFonts w:ascii="ComicSansMS" w:hAnsi="ComicSansMS" w:cs="ComicSansMS"/>
          <w:sz w:val="25"/>
          <w:szCs w:val="25"/>
        </w:rPr>
        <w:t>,</w:t>
      </w:r>
    </w:p>
    <w:p w:rsidR="00566367" w:rsidRDefault="00566367" w:rsidP="00767F90">
      <w:pPr>
        <w:widowControl w:val="0"/>
        <w:numPr>
          <w:ilvl w:val="0"/>
          <w:numId w:val="5"/>
        </w:numPr>
        <w:tabs>
          <w:tab w:val="clear" w:pos="720"/>
          <w:tab w:val="num" w:pos="765"/>
        </w:tabs>
        <w:autoSpaceDE w:val="0"/>
        <w:ind w:left="0" w:firstLine="0"/>
        <w:jc w:val="both"/>
        <w:rPr>
          <w:rFonts w:ascii="ComicSansMS" w:hAnsi="ComicSansMS" w:cs="ComicSansMS"/>
          <w:sz w:val="21"/>
          <w:szCs w:val="21"/>
        </w:rPr>
      </w:pPr>
      <w:r>
        <w:rPr>
          <w:rFonts w:ascii="ComicSansMS" w:hAnsi="ComicSansMS" w:cs="ComicSansMS"/>
        </w:rPr>
        <w:t xml:space="preserve">La biancheria utilizzata è: monouso </w:t>
      </w:r>
      <w:r>
        <w:rPr>
          <w:rFonts w:ascii="ComicSansMS" w:hAnsi="ComicSansMS" w:cs="ComicSansMS"/>
          <w:sz w:val="21"/>
          <w:szCs w:val="21"/>
        </w:rPr>
        <w:t xml:space="preserve"> |__|  (specificare es: lenzuolini/asciugamani in   </w:t>
      </w:r>
      <w:r>
        <w:rPr>
          <w:rFonts w:ascii="ComicSansMS" w:hAnsi="ComicSansMS" w:cs="ComicSansMS"/>
          <w:sz w:val="21"/>
          <w:szCs w:val="21"/>
        </w:rPr>
        <w:tab/>
        <w:t xml:space="preserve">carta, </w:t>
      </w:r>
      <w:proofErr w:type="spellStart"/>
      <w:r>
        <w:rPr>
          <w:rFonts w:ascii="ComicSansMS" w:hAnsi="ComicSansMS" w:cs="ComicSansMS"/>
          <w:sz w:val="21"/>
          <w:szCs w:val="21"/>
        </w:rPr>
        <w:t>etc</w:t>
      </w:r>
      <w:proofErr w:type="spellEnd"/>
      <w:r>
        <w:rPr>
          <w:rFonts w:ascii="ComicSansMS" w:hAnsi="ComicSansMS" w:cs="ComicSansMS"/>
          <w:sz w:val="21"/>
          <w:szCs w:val="21"/>
        </w:rPr>
        <w:t>)</w:t>
      </w:r>
    </w:p>
    <w:p w:rsidR="00566367" w:rsidRDefault="00566367" w:rsidP="00767F90">
      <w:pPr>
        <w:autoSpaceDE w:val="0"/>
        <w:ind w:left="28" w:firstLine="17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1"/>
          <w:szCs w:val="21"/>
        </w:rPr>
        <w:t xml:space="preserve"> </w:t>
      </w:r>
      <w:r>
        <w:rPr>
          <w:rFonts w:ascii="ComicSansMS" w:hAnsi="ComicSansMS" w:cs="ComicSansMS"/>
          <w:sz w:val="25"/>
          <w:szCs w:val="25"/>
        </w:rPr>
        <w:t>….....................................................................................................................................................</w:t>
      </w:r>
      <w:r>
        <w:rPr>
          <w:rFonts w:ascii="ComicSansMS" w:hAnsi="ComicSansMS" w:cs="ComicSansMS"/>
          <w:sz w:val="21"/>
          <w:szCs w:val="21"/>
        </w:rPr>
        <w:t xml:space="preserve"> </w:t>
      </w:r>
      <w:r>
        <w:rPr>
          <w:rFonts w:ascii="ComicSansMS" w:hAnsi="ComicSansMS" w:cs="ComicSansMS"/>
          <w:sz w:val="25"/>
          <w:szCs w:val="25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6367" w:rsidRDefault="00566367" w:rsidP="00767F90">
      <w:pPr>
        <w:widowControl w:val="0"/>
        <w:numPr>
          <w:ilvl w:val="0"/>
          <w:numId w:val="1"/>
        </w:numPr>
        <w:tabs>
          <w:tab w:val="clear" w:pos="0"/>
          <w:tab w:val="num" w:pos="895"/>
        </w:tabs>
        <w:autoSpaceDE w:val="0"/>
        <w:spacing w:before="57" w:after="57"/>
        <w:ind w:left="-47" w:firstLine="16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Sono disponibili:</w:t>
      </w:r>
    </w:p>
    <w:p w:rsidR="00566367" w:rsidRDefault="00566367" w:rsidP="00767F90">
      <w:pPr>
        <w:autoSpaceDE w:val="0"/>
        <w:ind w:left="-15"/>
        <w:jc w:val="both"/>
        <w:rPr>
          <w:rFonts w:ascii="ComicSansMS" w:hAnsi="ComicSansMS" w:cs="ComicSansMS"/>
        </w:rPr>
      </w:pPr>
      <w:r>
        <w:rPr>
          <w:rFonts w:ascii="Wingdings-Regular-Identity-H" w:hAnsi="Wingdings-Regular-Identity-H" w:cs="Wingdings-Regular-Identity-H"/>
        </w:rPr>
        <w:t xml:space="preserve">|__| </w:t>
      </w:r>
      <w:r>
        <w:rPr>
          <w:rFonts w:ascii="ComicSansMS" w:hAnsi="ComicSansMS" w:cs="ComicSansMS"/>
        </w:rPr>
        <w:t>contenitori/scaffali per la biancheria pulita</w:t>
      </w:r>
    </w:p>
    <w:p w:rsidR="00566367" w:rsidRDefault="00566367" w:rsidP="00767F90">
      <w:pPr>
        <w:autoSpaceDE w:val="0"/>
        <w:ind w:left="30" w:hanging="15"/>
        <w:jc w:val="both"/>
      </w:pPr>
    </w:p>
    <w:p w:rsidR="00566367" w:rsidRDefault="00566367" w:rsidP="00767F90">
      <w:pPr>
        <w:autoSpaceDE w:val="0"/>
        <w:ind w:left="30" w:hanging="15"/>
        <w:jc w:val="both"/>
        <w:rPr>
          <w:rFonts w:ascii="ComicSansMS-Bold" w:hAnsi="ComicSansMS-Bold" w:cs="ComicSansMS-Bold"/>
        </w:rPr>
      </w:pPr>
      <w:r>
        <w:rPr>
          <w:rFonts w:ascii="ComicSansMS-Bold" w:hAnsi="ComicSansMS-Bold" w:cs="ComicSansMS-Bold"/>
        </w:rPr>
        <w:t>|__| contenitori chiusi e lavabili per la biancheria sporca</w:t>
      </w:r>
    </w:p>
    <w:p w:rsidR="00566367" w:rsidRDefault="00566367" w:rsidP="00767F90">
      <w:pPr>
        <w:autoSpaceDE w:val="0"/>
        <w:ind w:left="-16"/>
        <w:jc w:val="both"/>
      </w:pPr>
    </w:p>
    <w:p w:rsidR="00566367" w:rsidRDefault="00566367" w:rsidP="00767F90">
      <w:pPr>
        <w:autoSpaceDE w:val="0"/>
        <w:ind w:left="-16"/>
        <w:jc w:val="both"/>
        <w:rPr>
          <w:rFonts w:ascii="ComicSansMS" w:hAnsi="ComicSansMS" w:cs="ComicSansMS"/>
        </w:rPr>
      </w:pPr>
      <w:r>
        <w:rPr>
          <w:rFonts w:ascii="ComicSansMS-Bold" w:hAnsi="ComicSansMS-Bold" w:cs="ComicSansMS-Bold"/>
        </w:rPr>
        <w:t xml:space="preserve">L’attività è provvista di sterilizzatore certificato conforme alle norme in </w:t>
      </w:r>
      <w:r>
        <w:rPr>
          <w:rFonts w:ascii="ComicSansMS" w:hAnsi="ComicSansMS" w:cs="ComicSansMS"/>
        </w:rPr>
        <w:t xml:space="preserve">materia: </w:t>
      </w:r>
    </w:p>
    <w:p w:rsidR="00566367" w:rsidRDefault="00566367" w:rsidP="00767F90">
      <w:pPr>
        <w:autoSpaceDE w:val="0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1"/>
          <w:szCs w:val="21"/>
        </w:rPr>
        <w:t>specificare (es:  autoclave)</w:t>
      </w:r>
      <w:r>
        <w:rPr>
          <w:rFonts w:ascii="ComicSansMS" w:hAnsi="ComicSansMS" w:cs="ComicSansMS"/>
          <w:sz w:val="25"/>
          <w:szCs w:val="25"/>
        </w:rPr>
        <w:t xml:space="preserve"> …..........................................................................................................             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</w:t>
      </w:r>
    </w:p>
    <w:p w:rsidR="00566367" w:rsidRDefault="00566367" w:rsidP="00767F90">
      <w:pPr>
        <w:autoSpaceDE w:val="0"/>
        <w:spacing w:before="113"/>
        <w:ind w:left="15" w:hanging="3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RELAZIONE DETTAGLIATA SULLA PROCEDURA E SISTEMI DI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</w:rPr>
        <w:t xml:space="preserve">DISINFEZIONE E STERILIZZAZIONE (V. </w:t>
      </w:r>
      <w:r>
        <w:rPr>
          <w:rFonts w:ascii="ComicSansMS" w:hAnsi="ComicSansMS" w:cs="ComicSansMS"/>
          <w:sz w:val="25"/>
          <w:szCs w:val="25"/>
        </w:rPr>
        <w:t>linee guida Ministero Sanità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5"/>
          <w:szCs w:val="25"/>
        </w:rPr>
        <w:t>2.8/156 del 5 febbraio 1998)</w:t>
      </w:r>
    </w:p>
    <w:p w:rsidR="00566367" w:rsidRDefault="00566367" w:rsidP="00767F90">
      <w:pPr>
        <w:autoSpaceDE w:val="0"/>
        <w:spacing w:before="113"/>
        <w:ind w:left="15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RELAZIONE DETTAGLIATA SULLE MODALITA’ DI SVOLGIMENTO DELLE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ATTIVITA’ CHE PREVEDA LA VALUTAZIONE DEI RISCHI SANITARI PER I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</w:rPr>
        <w:t xml:space="preserve">CLIENTI E LE RELATIVE MISURE PREVENTIVE ADOTTATE (V. </w:t>
      </w:r>
      <w:r>
        <w:rPr>
          <w:rFonts w:ascii="ComicSansMS" w:hAnsi="ComicSansMS" w:cs="ComicSansMS"/>
          <w:sz w:val="25"/>
          <w:szCs w:val="25"/>
        </w:rPr>
        <w:t>linee giuda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5"/>
          <w:szCs w:val="25"/>
        </w:rPr>
        <w:t>Ministero Sanità 2.8/156 del 5 febbraio 1998)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>Data..............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  <w:t>Firma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</w:rPr>
      </w:pP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</w:r>
      <w:r>
        <w:rPr>
          <w:rFonts w:ascii="ComicSansMS" w:hAnsi="ComicSansMS" w:cs="ComicSansMS"/>
        </w:rPr>
        <w:tab/>
        <w:t>...............................................................</w:t>
      </w:r>
    </w:p>
    <w:p w:rsidR="00566367" w:rsidRDefault="00566367" w:rsidP="00767F90">
      <w:pPr>
        <w:autoSpaceDE w:val="0"/>
        <w:jc w:val="both"/>
        <w:rPr>
          <w:rFonts w:ascii="ComicSansMS" w:hAnsi="ComicSansMS" w:cs="ComicSansMS"/>
          <w:sz w:val="25"/>
          <w:szCs w:val="25"/>
        </w:rPr>
      </w:pPr>
      <w:r>
        <w:rPr>
          <w:rFonts w:ascii="ComicSansMS" w:hAnsi="ComicSansMS" w:cs="ComicSansMS"/>
          <w:sz w:val="25"/>
          <w:szCs w:val="25"/>
        </w:rPr>
        <w:tab/>
      </w:r>
      <w:r>
        <w:rPr>
          <w:rFonts w:ascii="ComicSansMS" w:hAnsi="ComicSansMS" w:cs="ComicSansMS"/>
          <w:sz w:val="25"/>
          <w:szCs w:val="25"/>
        </w:rPr>
        <w:tab/>
      </w:r>
      <w:r>
        <w:rPr>
          <w:rFonts w:ascii="ComicSansMS" w:hAnsi="ComicSansMS" w:cs="ComicSansMS"/>
          <w:sz w:val="25"/>
          <w:szCs w:val="25"/>
        </w:rPr>
        <w:tab/>
      </w:r>
      <w:r>
        <w:rPr>
          <w:rFonts w:ascii="ComicSansMS" w:hAnsi="ComicSansMS" w:cs="ComicSansMS"/>
          <w:sz w:val="25"/>
          <w:szCs w:val="25"/>
        </w:rPr>
        <w:tab/>
      </w:r>
      <w:r>
        <w:rPr>
          <w:rFonts w:ascii="ComicSansMS" w:hAnsi="ComicSansMS" w:cs="ComicSansMS"/>
          <w:sz w:val="25"/>
          <w:szCs w:val="25"/>
        </w:rPr>
        <w:tab/>
        <w:t>(del legale rappresentante o titolare dell’attività)</w:t>
      </w:r>
    </w:p>
    <w:p w:rsidR="00566367" w:rsidRDefault="00566367">
      <w:pPr>
        <w:pStyle w:val="NormaleWeb"/>
        <w:spacing w:before="0" w:after="0"/>
      </w:pPr>
    </w:p>
    <w:p w:rsidR="00566367" w:rsidRDefault="00566367">
      <w:pPr>
        <w:pStyle w:val="NormaleWeb"/>
        <w:spacing w:before="0" w:after="0"/>
      </w:pPr>
    </w:p>
    <w:sectPr w:rsidR="00566367" w:rsidSect="008847E8">
      <w:footerReference w:type="default" r:id="rId7"/>
      <w:pgSz w:w="12240" w:h="15840"/>
      <w:pgMar w:top="567" w:right="1021" w:bottom="1134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DD0" w:rsidRDefault="00127DD0">
      <w:r>
        <w:separator/>
      </w:r>
    </w:p>
  </w:endnote>
  <w:endnote w:type="continuationSeparator" w:id="0">
    <w:p w:rsidR="00127DD0" w:rsidRDefault="0012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SansM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SansMS">
    <w:altName w:val="Bradley Hand ITC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Wingdings-Regular-Identity-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367" w:rsidRDefault="00566367">
    <w:pPr>
      <w:pStyle w:val="Pidipagina"/>
      <w:jc w:val="center"/>
      <w:rPr>
        <w:rFonts w:ascii="Arial" w:hAnsi="Arial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DD0" w:rsidRDefault="00127DD0">
      <w:r>
        <w:separator/>
      </w:r>
    </w:p>
  </w:footnote>
  <w:footnote w:type="continuationSeparator" w:id="0">
    <w:p w:rsidR="00127DD0" w:rsidRDefault="00127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310D"/>
    <w:rsid w:val="00127DD0"/>
    <w:rsid w:val="00160E16"/>
    <w:rsid w:val="00230D94"/>
    <w:rsid w:val="00522754"/>
    <w:rsid w:val="00566367"/>
    <w:rsid w:val="005D36A3"/>
    <w:rsid w:val="00601FB5"/>
    <w:rsid w:val="00673447"/>
    <w:rsid w:val="006D2F45"/>
    <w:rsid w:val="00767F90"/>
    <w:rsid w:val="007768DB"/>
    <w:rsid w:val="00800009"/>
    <w:rsid w:val="008847E8"/>
    <w:rsid w:val="00895A46"/>
    <w:rsid w:val="00BB310D"/>
    <w:rsid w:val="00D37EA8"/>
    <w:rsid w:val="00EA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D90C99-E180-46AD-B200-DC3620D7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47E8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8847E8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kern w:val="1"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847E8"/>
    <w:pPr>
      <w:keepNext/>
      <w:tabs>
        <w:tab w:val="num" w:pos="0"/>
      </w:tabs>
      <w:spacing w:before="240" w:after="60"/>
      <w:ind w:left="720" w:hanging="720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886BA6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itolo3Carattere">
    <w:name w:val="Titolo 3 Carattere"/>
    <w:link w:val="Titolo3"/>
    <w:uiPriority w:val="9"/>
    <w:semiHidden/>
    <w:rsid w:val="00886BA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Absatz-Standardschriftart">
    <w:name w:val="Absatz-Standardschriftart"/>
    <w:uiPriority w:val="99"/>
    <w:rsid w:val="008847E8"/>
  </w:style>
  <w:style w:type="character" w:customStyle="1" w:styleId="WW8Num3z0">
    <w:name w:val="WW8Num3z0"/>
    <w:uiPriority w:val="99"/>
    <w:rsid w:val="008847E8"/>
    <w:rPr>
      <w:rFonts w:ascii="Symbol" w:hAnsi="Symbol"/>
    </w:rPr>
  </w:style>
  <w:style w:type="character" w:customStyle="1" w:styleId="WW8Num3z1">
    <w:name w:val="WW8Num3z1"/>
    <w:uiPriority w:val="99"/>
    <w:rsid w:val="008847E8"/>
    <w:rPr>
      <w:rFonts w:ascii="Courier New" w:hAnsi="Courier New"/>
      <w:sz w:val="20"/>
    </w:rPr>
  </w:style>
  <w:style w:type="character" w:customStyle="1" w:styleId="WW8Num3z2">
    <w:name w:val="WW8Num3z2"/>
    <w:uiPriority w:val="99"/>
    <w:rsid w:val="008847E8"/>
    <w:rPr>
      <w:rFonts w:ascii="Wingdings" w:hAnsi="Wingdings"/>
      <w:sz w:val="20"/>
    </w:rPr>
  </w:style>
  <w:style w:type="character" w:customStyle="1" w:styleId="WW8Num4z0">
    <w:name w:val="WW8Num4z0"/>
    <w:uiPriority w:val="99"/>
    <w:rsid w:val="008847E8"/>
    <w:rPr>
      <w:rFonts w:ascii="Symbol" w:hAnsi="Symbol"/>
    </w:rPr>
  </w:style>
  <w:style w:type="character" w:customStyle="1" w:styleId="WW8Num4z1">
    <w:name w:val="WW8Num4z1"/>
    <w:uiPriority w:val="99"/>
    <w:rsid w:val="008847E8"/>
    <w:rPr>
      <w:rFonts w:ascii="Courier New" w:hAnsi="Courier New"/>
      <w:sz w:val="20"/>
    </w:rPr>
  </w:style>
  <w:style w:type="character" w:customStyle="1" w:styleId="WW8Num4z2">
    <w:name w:val="WW8Num4z2"/>
    <w:uiPriority w:val="99"/>
    <w:rsid w:val="008847E8"/>
    <w:rPr>
      <w:rFonts w:ascii="Wingdings" w:hAnsi="Wingdings"/>
      <w:sz w:val="20"/>
    </w:rPr>
  </w:style>
  <w:style w:type="character" w:customStyle="1" w:styleId="WW8Num5z0">
    <w:name w:val="WW8Num5z0"/>
    <w:uiPriority w:val="99"/>
    <w:rsid w:val="008847E8"/>
    <w:rPr>
      <w:rFonts w:ascii="Symbol" w:hAnsi="Symbol"/>
    </w:rPr>
  </w:style>
  <w:style w:type="character" w:customStyle="1" w:styleId="WW8Num5z1">
    <w:name w:val="WW8Num5z1"/>
    <w:uiPriority w:val="99"/>
    <w:rsid w:val="008847E8"/>
    <w:rPr>
      <w:rFonts w:ascii="Courier New" w:hAnsi="Courier New"/>
      <w:sz w:val="20"/>
    </w:rPr>
  </w:style>
  <w:style w:type="character" w:customStyle="1" w:styleId="WW8Num5z2">
    <w:name w:val="WW8Num5z2"/>
    <w:uiPriority w:val="99"/>
    <w:rsid w:val="008847E8"/>
    <w:rPr>
      <w:rFonts w:ascii="Wingdings" w:hAnsi="Wingdings"/>
      <w:sz w:val="20"/>
    </w:rPr>
  </w:style>
  <w:style w:type="character" w:customStyle="1" w:styleId="WW8Num6z0">
    <w:name w:val="WW8Num6z0"/>
    <w:uiPriority w:val="99"/>
    <w:rsid w:val="008847E8"/>
    <w:rPr>
      <w:rFonts w:ascii="Lucida Sans Unicode" w:hAnsi="Lucida Sans Unicode"/>
      <w:color w:val="auto"/>
      <w:sz w:val="28"/>
    </w:rPr>
  </w:style>
  <w:style w:type="character" w:customStyle="1" w:styleId="WW8Num6z1">
    <w:name w:val="WW8Num6z1"/>
    <w:uiPriority w:val="99"/>
    <w:rsid w:val="008847E8"/>
    <w:rPr>
      <w:rFonts w:ascii="Courier New" w:hAnsi="Courier New"/>
      <w:sz w:val="20"/>
    </w:rPr>
  </w:style>
  <w:style w:type="character" w:customStyle="1" w:styleId="WW8Num6z2">
    <w:name w:val="WW8Num6z2"/>
    <w:uiPriority w:val="99"/>
    <w:rsid w:val="008847E8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8847E8"/>
    <w:rPr>
      <w:rFonts w:ascii="Wingdings" w:hAnsi="Wingdings"/>
    </w:rPr>
  </w:style>
  <w:style w:type="character" w:customStyle="1" w:styleId="WW8Num7z1">
    <w:name w:val="WW8Num7z1"/>
    <w:uiPriority w:val="99"/>
    <w:rsid w:val="008847E8"/>
    <w:rPr>
      <w:rFonts w:ascii="OpenSymbol" w:hAnsi="OpenSymbol"/>
    </w:rPr>
  </w:style>
  <w:style w:type="character" w:customStyle="1" w:styleId="WW8Num7z3">
    <w:name w:val="WW8Num7z3"/>
    <w:uiPriority w:val="99"/>
    <w:rsid w:val="008847E8"/>
    <w:rPr>
      <w:rFonts w:ascii="Symbol" w:hAnsi="Symbol"/>
    </w:rPr>
  </w:style>
  <w:style w:type="character" w:customStyle="1" w:styleId="WW-Absatz-Standardschriftart">
    <w:name w:val="WW-Absatz-Standardschriftart"/>
    <w:uiPriority w:val="99"/>
    <w:rsid w:val="008847E8"/>
  </w:style>
  <w:style w:type="character" w:customStyle="1" w:styleId="WW-Absatz-Standardschriftart1">
    <w:name w:val="WW-Absatz-Standardschriftart1"/>
    <w:uiPriority w:val="99"/>
    <w:rsid w:val="008847E8"/>
  </w:style>
  <w:style w:type="character" w:customStyle="1" w:styleId="WW-Absatz-Standardschriftart11">
    <w:name w:val="WW-Absatz-Standardschriftart11"/>
    <w:uiPriority w:val="99"/>
    <w:rsid w:val="008847E8"/>
  </w:style>
  <w:style w:type="character" w:customStyle="1" w:styleId="WW-Absatz-Standardschriftart111">
    <w:name w:val="WW-Absatz-Standardschriftart111"/>
    <w:uiPriority w:val="99"/>
    <w:rsid w:val="008847E8"/>
  </w:style>
  <w:style w:type="character" w:customStyle="1" w:styleId="WW-Absatz-Standardschriftart1111">
    <w:name w:val="WW-Absatz-Standardschriftart1111"/>
    <w:uiPriority w:val="99"/>
    <w:rsid w:val="008847E8"/>
  </w:style>
  <w:style w:type="character" w:customStyle="1" w:styleId="WW-Absatz-Standardschriftart11111">
    <w:name w:val="WW-Absatz-Standardschriftart11111"/>
    <w:uiPriority w:val="99"/>
    <w:rsid w:val="008847E8"/>
  </w:style>
  <w:style w:type="character" w:customStyle="1" w:styleId="WW8Num2z0">
    <w:name w:val="WW8Num2z0"/>
    <w:uiPriority w:val="99"/>
    <w:rsid w:val="008847E8"/>
    <w:rPr>
      <w:rFonts w:ascii="Symbol" w:hAnsi="Symbol"/>
    </w:rPr>
  </w:style>
  <w:style w:type="character" w:customStyle="1" w:styleId="WW8Num8z0">
    <w:name w:val="WW8Num8z0"/>
    <w:uiPriority w:val="99"/>
    <w:rsid w:val="008847E8"/>
    <w:rPr>
      <w:rFonts w:ascii="Symbol" w:hAnsi="Symbol"/>
    </w:rPr>
  </w:style>
  <w:style w:type="character" w:customStyle="1" w:styleId="WW8Num9z0">
    <w:name w:val="WW8Num9z0"/>
    <w:uiPriority w:val="99"/>
    <w:rsid w:val="008847E8"/>
    <w:rPr>
      <w:rFonts w:ascii="Symbol" w:hAnsi="Symbol"/>
    </w:rPr>
  </w:style>
  <w:style w:type="character" w:customStyle="1" w:styleId="WW8Num10z0">
    <w:name w:val="WW8Num10z0"/>
    <w:uiPriority w:val="99"/>
    <w:rsid w:val="008847E8"/>
    <w:rPr>
      <w:rFonts w:ascii="Wingdings" w:hAnsi="Wingdings"/>
    </w:rPr>
  </w:style>
  <w:style w:type="character" w:customStyle="1" w:styleId="WW8Num11z0">
    <w:name w:val="WW8Num11z0"/>
    <w:uiPriority w:val="99"/>
    <w:rsid w:val="008847E8"/>
    <w:rPr>
      <w:rFonts w:ascii="Wingdings" w:hAnsi="Wingdings"/>
      <w:sz w:val="24"/>
    </w:rPr>
  </w:style>
  <w:style w:type="character" w:customStyle="1" w:styleId="WW8Num12z0">
    <w:name w:val="WW8Num12z0"/>
    <w:uiPriority w:val="99"/>
    <w:rsid w:val="008847E8"/>
    <w:rPr>
      <w:rFonts w:ascii="Symbol" w:hAnsi="Symbol"/>
    </w:rPr>
  </w:style>
  <w:style w:type="character" w:customStyle="1" w:styleId="WW8Num13z0">
    <w:name w:val="WW8Num13z0"/>
    <w:uiPriority w:val="99"/>
    <w:rsid w:val="008847E8"/>
    <w:rPr>
      <w:rFonts w:ascii="Wingdings" w:hAnsi="Wingdings"/>
    </w:rPr>
  </w:style>
  <w:style w:type="character" w:customStyle="1" w:styleId="WW8Num14z0">
    <w:name w:val="WW8Num14z0"/>
    <w:uiPriority w:val="99"/>
    <w:rsid w:val="008847E8"/>
    <w:rPr>
      <w:rFonts w:ascii="Symbol" w:hAnsi="Symbol"/>
    </w:rPr>
  </w:style>
  <w:style w:type="character" w:customStyle="1" w:styleId="WW8Num15z0">
    <w:name w:val="WW8Num15z0"/>
    <w:uiPriority w:val="99"/>
    <w:rsid w:val="008847E8"/>
    <w:rPr>
      <w:rFonts w:ascii="Symbol" w:hAnsi="Symbol"/>
    </w:rPr>
  </w:style>
  <w:style w:type="character" w:customStyle="1" w:styleId="WW8Num16z0">
    <w:name w:val="WW8Num16z0"/>
    <w:uiPriority w:val="99"/>
    <w:rsid w:val="008847E8"/>
    <w:rPr>
      <w:rFonts w:ascii="Symbol" w:hAnsi="Symbol"/>
    </w:rPr>
  </w:style>
  <w:style w:type="character" w:customStyle="1" w:styleId="WW8NumSt1z0">
    <w:name w:val="WW8NumSt1z0"/>
    <w:uiPriority w:val="99"/>
    <w:rsid w:val="008847E8"/>
    <w:rPr>
      <w:rFonts w:ascii="Symbol" w:hAnsi="Symbol"/>
    </w:rPr>
  </w:style>
  <w:style w:type="character" w:customStyle="1" w:styleId="Carpredefinitoparagrafo1">
    <w:name w:val="Car. predefinito paragrafo1"/>
    <w:uiPriority w:val="99"/>
    <w:rsid w:val="008847E8"/>
  </w:style>
  <w:style w:type="character" w:customStyle="1" w:styleId="Caratteredellanota">
    <w:name w:val="Carattere della nota"/>
    <w:uiPriority w:val="99"/>
    <w:rsid w:val="008847E8"/>
    <w:rPr>
      <w:rFonts w:cs="Times New Roman"/>
      <w:vertAlign w:val="superscript"/>
    </w:rPr>
  </w:style>
  <w:style w:type="character" w:styleId="Collegamentoipertestuale">
    <w:name w:val="Hyperlink"/>
    <w:uiPriority w:val="99"/>
    <w:rsid w:val="008847E8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rsid w:val="008847E8"/>
    <w:rPr>
      <w:rFonts w:cs="Times New Roman"/>
      <w:color w:val="800080"/>
      <w:u w:val="single"/>
    </w:rPr>
  </w:style>
  <w:style w:type="character" w:customStyle="1" w:styleId="WW8Num2z1">
    <w:name w:val="WW8Num2z1"/>
    <w:uiPriority w:val="99"/>
    <w:rsid w:val="008847E8"/>
    <w:rPr>
      <w:rFonts w:ascii="Courier New" w:hAnsi="Courier New"/>
      <w:sz w:val="20"/>
    </w:rPr>
  </w:style>
  <w:style w:type="character" w:customStyle="1" w:styleId="WW8Num2z2">
    <w:name w:val="WW8Num2z2"/>
    <w:uiPriority w:val="99"/>
    <w:rsid w:val="008847E8"/>
    <w:rPr>
      <w:rFonts w:ascii="Wingdings" w:hAnsi="Wingdings"/>
      <w:sz w:val="20"/>
    </w:rPr>
  </w:style>
  <w:style w:type="character" w:customStyle="1" w:styleId="Caratteredinumerazione">
    <w:name w:val="Carattere di numerazione"/>
    <w:uiPriority w:val="99"/>
    <w:rsid w:val="008847E8"/>
  </w:style>
  <w:style w:type="character" w:customStyle="1" w:styleId="Punti">
    <w:name w:val="Punti"/>
    <w:uiPriority w:val="99"/>
    <w:rsid w:val="008847E8"/>
    <w:rPr>
      <w:rFonts w:ascii="OpenSymbol" w:eastAsia="Times New Roman" w:hAnsi="OpenSymbol"/>
    </w:rPr>
  </w:style>
  <w:style w:type="paragraph" w:customStyle="1" w:styleId="Intestazione1">
    <w:name w:val="Intestazione1"/>
    <w:basedOn w:val="Normale"/>
    <w:next w:val="Corpotesto"/>
    <w:uiPriority w:val="99"/>
    <w:rsid w:val="008847E8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8847E8"/>
    <w:rPr>
      <w:rFonts w:ascii="Arial" w:hAnsi="Arial"/>
      <w:sz w:val="22"/>
    </w:rPr>
  </w:style>
  <w:style w:type="character" w:customStyle="1" w:styleId="CorpotestoCarattere">
    <w:name w:val="Corpo testo Carattere"/>
    <w:link w:val="Corpotesto"/>
    <w:uiPriority w:val="99"/>
    <w:semiHidden/>
    <w:rsid w:val="00886BA6"/>
    <w:rPr>
      <w:sz w:val="20"/>
      <w:szCs w:val="20"/>
      <w:lang w:eastAsia="ar-SA"/>
    </w:rPr>
  </w:style>
  <w:style w:type="paragraph" w:styleId="Elenco">
    <w:name w:val="List"/>
    <w:basedOn w:val="Corpotesto"/>
    <w:uiPriority w:val="99"/>
    <w:rsid w:val="008847E8"/>
    <w:rPr>
      <w:rFonts w:cs="Mangal"/>
    </w:rPr>
  </w:style>
  <w:style w:type="paragraph" w:customStyle="1" w:styleId="Didascalia1">
    <w:name w:val="Didascalia1"/>
    <w:basedOn w:val="Normale"/>
    <w:uiPriority w:val="99"/>
    <w:rsid w:val="008847E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8847E8"/>
    <w:pPr>
      <w:suppressLineNumbers/>
    </w:pPr>
    <w:rPr>
      <w:rFonts w:cs="Mangal"/>
    </w:rPr>
  </w:style>
  <w:style w:type="paragraph" w:styleId="Pidipagina">
    <w:name w:val="footer"/>
    <w:basedOn w:val="Normale"/>
    <w:link w:val="PidipaginaCarattere"/>
    <w:uiPriority w:val="99"/>
    <w:rsid w:val="008847E8"/>
    <w:pPr>
      <w:tabs>
        <w:tab w:val="center" w:pos="4819"/>
        <w:tab w:val="right" w:pos="9071"/>
      </w:tabs>
    </w:pPr>
  </w:style>
  <w:style w:type="character" w:customStyle="1" w:styleId="PidipaginaCarattere">
    <w:name w:val="Piè di pagina Carattere"/>
    <w:link w:val="Pidipagina"/>
    <w:uiPriority w:val="99"/>
    <w:semiHidden/>
    <w:rsid w:val="00886BA6"/>
    <w:rPr>
      <w:sz w:val="20"/>
      <w:szCs w:val="20"/>
      <w:lang w:eastAsia="ar-SA"/>
    </w:rPr>
  </w:style>
  <w:style w:type="paragraph" w:styleId="Intestazione">
    <w:name w:val="header"/>
    <w:basedOn w:val="Normale"/>
    <w:link w:val="IntestazioneCarattere"/>
    <w:uiPriority w:val="99"/>
    <w:rsid w:val="008847E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886BA6"/>
    <w:rPr>
      <w:sz w:val="20"/>
      <w:szCs w:val="20"/>
      <w:lang w:eastAsia="ar-SA"/>
    </w:rPr>
  </w:style>
  <w:style w:type="paragraph" w:customStyle="1" w:styleId="Mappadocumento1">
    <w:name w:val="Mappa documento1"/>
    <w:basedOn w:val="Normale"/>
    <w:uiPriority w:val="99"/>
    <w:rsid w:val="008847E8"/>
    <w:pPr>
      <w:shd w:val="clear" w:color="auto" w:fill="000080"/>
    </w:pPr>
    <w:rPr>
      <w:rFonts w:ascii="Tahoma" w:hAnsi="Tahoma"/>
    </w:rPr>
  </w:style>
  <w:style w:type="paragraph" w:customStyle="1" w:styleId="Corpodeltesto21">
    <w:name w:val="Corpo del testo 21"/>
    <w:basedOn w:val="Normale"/>
    <w:uiPriority w:val="99"/>
    <w:rsid w:val="008847E8"/>
    <w:pPr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link w:val="TestonotaapidipaginaCarattere"/>
    <w:uiPriority w:val="99"/>
    <w:rsid w:val="008847E8"/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886BA6"/>
    <w:rPr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rsid w:val="008847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86BA6"/>
    <w:rPr>
      <w:sz w:val="0"/>
      <w:szCs w:val="0"/>
      <w:lang w:eastAsia="ar-SA"/>
    </w:rPr>
  </w:style>
  <w:style w:type="paragraph" w:styleId="NormaleWeb">
    <w:name w:val="Normal (Web)"/>
    <w:basedOn w:val="Normale"/>
    <w:uiPriority w:val="99"/>
    <w:rsid w:val="008847E8"/>
    <w:pPr>
      <w:spacing w:before="280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99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951</Words>
  <Characters>5422</Characters>
  <Application>Microsoft Office Word</Application>
  <DocSecurity>0</DocSecurity>
  <Lines>45</Lines>
  <Paragraphs>12</Paragraphs>
  <ScaleCrop>false</ScaleCrop>
  <Company>.</Company>
  <LinksUpToDate>false</LinksUpToDate>
  <CharactersWithSpaces>6361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Servizio Sanitario Nazionale                                                                      Regione dell'Umbria</dc:title>
  <dc:subject/>
  <dc:creator>USL 005 TERNI</dc:creator>
  <cp:keywords/>
  <dc:description/>
  <cp:lastModifiedBy>Luisa Valsenti</cp:lastModifiedBy>
  <cp:revision>8</cp:revision>
  <cp:lastPrinted>2012-06-06T06:38:00Z</cp:lastPrinted>
  <dcterms:created xsi:type="dcterms:W3CDTF">2013-12-30T12:42:00Z</dcterms:created>
  <dcterms:modified xsi:type="dcterms:W3CDTF">2019-01-29T10:19:00Z</dcterms:modified>
</cp:coreProperties>
</file>